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088CFB6A" w14:textId="29E34322" w:rsidR="005478C4" w:rsidRPr="006866D4" w:rsidRDefault="0037512C" w:rsidP="006866D4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F75598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384A19">
        <w:rPr>
          <w:sz w:val="32"/>
          <w:szCs w:val="32"/>
        </w:rPr>
        <w:t>szeptember 10-ei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</w:t>
      </w:r>
      <w:r w:rsidR="006866D4">
        <w:rPr>
          <w:sz w:val="32"/>
          <w:szCs w:val="32"/>
        </w:rPr>
        <w:t>ére</w:t>
      </w:r>
    </w:p>
    <w:p w14:paraId="1FB8A6D7" w14:textId="77777777" w:rsidR="007601E4" w:rsidRDefault="007601E4" w:rsidP="00930BFE">
      <w:pPr>
        <w:shd w:val="clear" w:color="auto" w:fill="FFFFFF"/>
        <w:ind w:left="780"/>
        <w:rPr>
          <w:b/>
          <w:u w:val="single"/>
        </w:rPr>
      </w:pPr>
    </w:p>
    <w:p w14:paraId="6BDC0F69" w14:textId="24102141" w:rsidR="0037512C" w:rsidRPr="007601E4" w:rsidRDefault="00851C78" w:rsidP="00930BFE">
      <w:pPr>
        <w:shd w:val="clear" w:color="auto" w:fill="FFFFFF"/>
        <w:ind w:left="78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7601E4" w:rsidRPr="007601E4">
        <w:rPr>
          <w:b/>
          <w:sz w:val="28"/>
          <w:szCs w:val="28"/>
          <w:u w:val="single"/>
        </w:rPr>
        <w:t>.</w:t>
      </w:r>
      <w:r w:rsidR="0093150A" w:rsidRPr="007601E4">
        <w:rPr>
          <w:b/>
          <w:sz w:val="28"/>
          <w:szCs w:val="28"/>
          <w:u w:val="single"/>
        </w:rPr>
        <w:t xml:space="preserve"> </w:t>
      </w:r>
      <w:r w:rsidR="0037512C" w:rsidRPr="007601E4">
        <w:rPr>
          <w:b/>
          <w:sz w:val="28"/>
          <w:szCs w:val="28"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08E8BB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851C78">
        <w:rPr>
          <w:bCs/>
        </w:rPr>
        <w:t>Gondozási Központ foglalkoztatási ügyének tudomásulvétele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221CC91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1C78">
        <w:t>Belláné Szőke Csilla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E01A2D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851C78" w:rsidRPr="00851C78">
        <w:rPr>
          <w:bCs/>
        </w:rPr>
        <w:t>Szociális, Kulturális, Egészségügyi és Sport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5E18EE87" w:rsidR="0037512C" w:rsidRDefault="0037512C" w:rsidP="00851C78">
      <w:pPr>
        <w:shd w:val="clear" w:color="auto" w:fill="FFFFFF"/>
        <w:jc w:val="center"/>
        <w:rPr>
          <w:b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F75598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384A19">
        <w:rPr>
          <w:b/>
          <w:sz w:val="28"/>
        </w:rPr>
        <w:t>szeptember 10-</w:t>
      </w:r>
      <w:r w:rsidR="0062623E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851C78">
        <w:rPr>
          <w:b/>
          <w:sz w:val="28"/>
        </w:rPr>
        <w:t>Gondozási Központ foglalkoztatási ügyének tudomásulvétele</w:t>
      </w:r>
    </w:p>
    <w:p w14:paraId="295CF120" w14:textId="77777777" w:rsidR="00DE46E7" w:rsidRDefault="00DE46E7" w:rsidP="0037512C">
      <w:pPr>
        <w:jc w:val="center"/>
        <w:rPr>
          <w:b/>
        </w:rPr>
      </w:pPr>
    </w:p>
    <w:p w14:paraId="2B6A756E" w14:textId="77777777" w:rsidR="003D778E" w:rsidRDefault="003D778E" w:rsidP="0037512C">
      <w:pPr>
        <w:jc w:val="center"/>
        <w:rPr>
          <w:b/>
        </w:rPr>
      </w:pPr>
    </w:p>
    <w:p w14:paraId="46070F12" w14:textId="77777777" w:rsidR="003D778E" w:rsidRPr="00602176" w:rsidRDefault="003D778E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6554715E" w14:textId="69CB81E3" w:rsidR="001556CA" w:rsidRDefault="00851C78" w:rsidP="001556CA">
      <w:r>
        <w:t>A Gondozási</w:t>
      </w:r>
      <w:r w:rsidR="00EF3CF9">
        <w:t xml:space="preserve"> Központ intézményvezetője foglalkoztatási ügyben tájékoztatást küldött a Képviselő-testületnek, mely mellékelten csatolva van.</w:t>
      </w:r>
    </w:p>
    <w:p w14:paraId="4A500274" w14:textId="77777777" w:rsidR="001556CA" w:rsidRDefault="001556CA" w:rsidP="001556CA"/>
    <w:p w14:paraId="7A7B0689" w14:textId="77777777" w:rsidR="001556CA" w:rsidRDefault="001556CA" w:rsidP="001556CA"/>
    <w:p w14:paraId="5813FF87" w14:textId="15A2AB17" w:rsidR="00CC7F20" w:rsidRDefault="00CC7F20" w:rsidP="00CC7F2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123EB9FC" w14:textId="77777777" w:rsidR="00CC7F20" w:rsidRDefault="00CC7F20" w:rsidP="00CC7F2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449254D5" w14:textId="77777777" w:rsidR="00E9199F" w:rsidRDefault="00E9199F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BE5F487" w:rsidR="001B513C" w:rsidRPr="00297162" w:rsidRDefault="001B513C" w:rsidP="00874EC0">
      <w:r w:rsidRPr="00297162">
        <w:t xml:space="preserve">Gádoros Nagyközség Önkormányzat Képviselő-testülete a </w:t>
      </w:r>
      <w:r w:rsidR="00EF3CF9">
        <w:t>Gondozási Központ foglalkoztatási ügyben tett</w:t>
      </w:r>
      <w:r w:rsidR="003E4FB1">
        <w:t xml:space="preserve"> munkáltatói</w:t>
      </w:r>
      <w:r w:rsidR="00EF3CF9">
        <w:t xml:space="preserve"> intézkedését tudomásul veszi.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639A0C66" w14:textId="11FE7E70" w:rsidR="00EF3CF9" w:rsidRPr="00297162" w:rsidRDefault="00EF3CF9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Belláné Szőke Csilla Gondozási Központ Intézményvezető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7B21C8E3" w14:textId="5A5B9EB0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324269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2D3726">
        <w:rPr>
          <w:rFonts w:eastAsia="Times New Roman"/>
          <w:lang w:eastAsia="hu-HU"/>
        </w:rPr>
        <w:t xml:space="preserve">szeptember </w:t>
      </w:r>
      <w:r w:rsidR="00EF3CF9">
        <w:rPr>
          <w:rFonts w:eastAsia="Times New Roman"/>
          <w:lang w:eastAsia="hu-HU"/>
        </w:rPr>
        <w:t>6</w:t>
      </w:r>
      <w:r w:rsidR="002D3726">
        <w:rPr>
          <w:rFonts w:eastAsia="Times New Roman"/>
          <w:lang w:eastAsia="hu-HU"/>
        </w:rPr>
        <w:t>.</w:t>
      </w:r>
    </w:p>
    <w:p w14:paraId="352AB33A" w14:textId="18DDCD00" w:rsidR="00D42428" w:rsidRDefault="00D42428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00E292F" w14:textId="0A4E9BB0" w:rsidR="00AE5827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866B011" w14:textId="77777777" w:rsidR="00AE5827" w:rsidRPr="00297162" w:rsidRDefault="00AE5827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1058"/>
        </w:tabs>
        <w:ind w:left="1778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FE15FE"/>
    <w:multiLevelType w:val="hybridMultilevel"/>
    <w:tmpl w:val="81588DE6"/>
    <w:lvl w:ilvl="0" w:tplc="1D30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035BC"/>
    <w:multiLevelType w:val="hybridMultilevel"/>
    <w:tmpl w:val="5DB0B6EE"/>
    <w:lvl w:ilvl="0" w:tplc="8138D4E2">
      <w:start w:val="59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426656A"/>
    <w:multiLevelType w:val="hybridMultilevel"/>
    <w:tmpl w:val="F8125CB6"/>
    <w:lvl w:ilvl="0" w:tplc="8F2E5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4593"/>
    <w:multiLevelType w:val="hybridMultilevel"/>
    <w:tmpl w:val="B7B4EC06"/>
    <w:lvl w:ilvl="0" w:tplc="EB165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18"/>
  </w:num>
  <w:num w:numId="3" w16cid:durableId="1801341280">
    <w:abstractNumId w:val="12"/>
  </w:num>
  <w:num w:numId="4" w16cid:durableId="1484273977">
    <w:abstractNumId w:val="22"/>
  </w:num>
  <w:num w:numId="5" w16cid:durableId="1907032335">
    <w:abstractNumId w:val="3"/>
  </w:num>
  <w:num w:numId="6" w16cid:durableId="37514997">
    <w:abstractNumId w:val="13"/>
  </w:num>
  <w:num w:numId="7" w16cid:durableId="1453209154">
    <w:abstractNumId w:val="7"/>
  </w:num>
  <w:num w:numId="8" w16cid:durableId="634988248">
    <w:abstractNumId w:val="21"/>
  </w:num>
  <w:num w:numId="9" w16cid:durableId="1396078595">
    <w:abstractNumId w:val="19"/>
  </w:num>
  <w:num w:numId="10" w16cid:durableId="1424106157">
    <w:abstractNumId w:val="20"/>
  </w:num>
  <w:num w:numId="11" w16cid:durableId="1829175768">
    <w:abstractNumId w:val="8"/>
  </w:num>
  <w:num w:numId="12" w16cid:durableId="1608272241">
    <w:abstractNumId w:val="24"/>
  </w:num>
  <w:num w:numId="13" w16cid:durableId="2074152899">
    <w:abstractNumId w:val="14"/>
  </w:num>
  <w:num w:numId="14" w16cid:durableId="2127238952">
    <w:abstractNumId w:val="16"/>
  </w:num>
  <w:num w:numId="15" w16cid:durableId="607394336">
    <w:abstractNumId w:val="17"/>
  </w:num>
  <w:num w:numId="16" w16cid:durableId="2095278570">
    <w:abstractNumId w:val="23"/>
    <w:lvlOverride w:ilvl="0">
      <w:startOverride w:val="1"/>
    </w:lvlOverride>
  </w:num>
  <w:num w:numId="17" w16cid:durableId="1999917120">
    <w:abstractNumId w:val="10"/>
  </w:num>
  <w:num w:numId="18" w16cid:durableId="1205752607">
    <w:abstractNumId w:val="15"/>
  </w:num>
  <w:num w:numId="19" w16cid:durableId="104885036">
    <w:abstractNumId w:val="9"/>
  </w:num>
  <w:num w:numId="20" w16cid:durableId="68239597">
    <w:abstractNumId w:val="5"/>
  </w:num>
  <w:num w:numId="21" w16cid:durableId="1589344111">
    <w:abstractNumId w:val="6"/>
  </w:num>
  <w:num w:numId="22" w16cid:durableId="45563537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3ECE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7023"/>
    <w:rsid w:val="00087D4C"/>
    <w:rsid w:val="00092AA2"/>
    <w:rsid w:val="000A00B1"/>
    <w:rsid w:val="000A596E"/>
    <w:rsid w:val="000A768A"/>
    <w:rsid w:val="000B2F04"/>
    <w:rsid w:val="000B5E33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1622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50D"/>
    <w:rsid w:val="00100FC7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556CA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778F4"/>
    <w:rsid w:val="001831CA"/>
    <w:rsid w:val="001835ED"/>
    <w:rsid w:val="00184922"/>
    <w:rsid w:val="00192B1A"/>
    <w:rsid w:val="00194685"/>
    <w:rsid w:val="001A0914"/>
    <w:rsid w:val="001A12C6"/>
    <w:rsid w:val="001A1DDE"/>
    <w:rsid w:val="001A3852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C18BE"/>
    <w:rsid w:val="001D352C"/>
    <w:rsid w:val="001D3D34"/>
    <w:rsid w:val="001D6268"/>
    <w:rsid w:val="001E1696"/>
    <w:rsid w:val="001E2871"/>
    <w:rsid w:val="001E599F"/>
    <w:rsid w:val="001E7018"/>
    <w:rsid w:val="001F2133"/>
    <w:rsid w:val="001F240E"/>
    <w:rsid w:val="001F2B3F"/>
    <w:rsid w:val="001F2B4F"/>
    <w:rsid w:val="001F4EFD"/>
    <w:rsid w:val="00201BE1"/>
    <w:rsid w:val="002025F8"/>
    <w:rsid w:val="002055F5"/>
    <w:rsid w:val="00206449"/>
    <w:rsid w:val="00207260"/>
    <w:rsid w:val="002112A4"/>
    <w:rsid w:val="002122E1"/>
    <w:rsid w:val="00217640"/>
    <w:rsid w:val="002204DE"/>
    <w:rsid w:val="00220881"/>
    <w:rsid w:val="00221E58"/>
    <w:rsid w:val="002231F4"/>
    <w:rsid w:val="00223737"/>
    <w:rsid w:val="002239BE"/>
    <w:rsid w:val="0023278D"/>
    <w:rsid w:val="002348BA"/>
    <w:rsid w:val="002349B4"/>
    <w:rsid w:val="00234F7B"/>
    <w:rsid w:val="0024059A"/>
    <w:rsid w:val="00241753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3726"/>
    <w:rsid w:val="002D4D48"/>
    <w:rsid w:val="002D7430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E2B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24269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66D95"/>
    <w:rsid w:val="00374FDA"/>
    <w:rsid w:val="0037512C"/>
    <w:rsid w:val="00375A73"/>
    <w:rsid w:val="00376A54"/>
    <w:rsid w:val="003801DF"/>
    <w:rsid w:val="00381847"/>
    <w:rsid w:val="0038207F"/>
    <w:rsid w:val="0038475F"/>
    <w:rsid w:val="00384A19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D778E"/>
    <w:rsid w:val="003E2164"/>
    <w:rsid w:val="003E41AA"/>
    <w:rsid w:val="003E4FB1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3E2E"/>
    <w:rsid w:val="004547CE"/>
    <w:rsid w:val="00456AA4"/>
    <w:rsid w:val="00457B54"/>
    <w:rsid w:val="004603C7"/>
    <w:rsid w:val="00460B11"/>
    <w:rsid w:val="00461006"/>
    <w:rsid w:val="00462ED2"/>
    <w:rsid w:val="0046346E"/>
    <w:rsid w:val="004635FE"/>
    <w:rsid w:val="00463940"/>
    <w:rsid w:val="00463E57"/>
    <w:rsid w:val="0046442F"/>
    <w:rsid w:val="00464585"/>
    <w:rsid w:val="004735DF"/>
    <w:rsid w:val="00473FAC"/>
    <w:rsid w:val="004745BE"/>
    <w:rsid w:val="00481B1F"/>
    <w:rsid w:val="004823A3"/>
    <w:rsid w:val="00483C3A"/>
    <w:rsid w:val="00485392"/>
    <w:rsid w:val="004853F5"/>
    <w:rsid w:val="00486B52"/>
    <w:rsid w:val="00487826"/>
    <w:rsid w:val="00487AAA"/>
    <w:rsid w:val="00493E67"/>
    <w:rsid w:val="004943F4"/>
    <w:rsid w:val="00495C12"/>
    <w:rsid w:val="00496E00"/>
    <w:rsid w:val="004A00D9"/>
    <w:rsid w:val="004A3D63"/>
    <w:rsid w:val="004A4174"/>
    <w:rsid w:val="004A51AE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4F5A47"/>
    <w:rsid w:val="00500516"/>
    <w:rsid w:val="00506031"/>
    <w:rsid w:val="00506748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8C4"/>
    <w:rsid w:val="00547CF4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23E"/>
    <w:rsid w:val="00626572"/>
    <w:rsid w:val="00626DB5"/>
    <w:rsid w:val="00627529"/>
    <w:rsid w:val="006327C5"/>
    <w:rsid w:val="00632B97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3160"/>
    <w:rsid w:val="00685108"/>
    <w:rsid w:val="00685A94"/>
    <w:rsid w:val="006866D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B6625"/>
    <w:rsid w:val="006B7D43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01E4"/>
    <w:rsid w:val="00762F1E"/>
    <w:rsid w:val="00765103"/>
    <w:rsid w:val="00765B60"/>
    <w:rsid w:val="0077360C"/>
    <w:rsid w:val="0077528C"/>
    <w:rsid w:val="0077625D"/>
    <w:rsid w:val="00776280"/>
    <w:rsid w:val="00781535"/>
    <w:rsid w:val="00781956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1168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24C"/>
    <w:rsid w:val="0082046C"/>
    <w:rsid w:val="008219C0"/>
    <w:rsid w:val="0082509C"/>
    <w:rsid w:val="00825260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1C78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47E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A71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3150A"/>
    <w:rsid w:val="00933D04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0A15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5378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294D"/>
    <w:rsid w:val="00AD4A36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0F2B"/>
    <w:rsid w:val="00B81029"/>
    <w:rsid w:val="00B81BFD"/>
    <w:rsid w:val="00B81E1A"/>
    <w:rsid w:val="00B84378"/>
    <w:rsid w:val="00B857A5"/>
    <w:rsid w:val="00B859B9"/>
    <w:rsid w:val="00B8659F"/>
    <w:rsid w:val="00B866A0"/>
    <w:rsid w:val="00B92B21"/>
    <w:rsid w:val="00B945C8"/>
    <w:rsid w:val="00B95149"/>
    <w:rsid w:val="00B95B55"/>
    <w:rsid w:val="00B97687"/>
    <w:rsid w:val="00BA011D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43E4B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C7F20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4EEA"/>
    <w:rsid w:val="00D56628"/>
    <w:rsid w:val="00D568EC"/>
    <w:rsid w:val="00D635BE"/>
    <w:rsid w:val="00D66950"/>
    <w:rsid w:val="00D67C87"/>
    <w:rsid w:val="00D72ED6"/>
    <w:rsid w:val="00D77168"/>
    <w:rsid w:val="00D82798"/>
    <w:rsid w:val="00D82910"/>
    <w:rsid w:val="00D85E16"/>
    <w:rsid w:val="00D868A3"/>
    <w:rsid w:val="00D90392"/>
    <w:rsid w:val="00D904A8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030A4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199F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92D"/>
    <w:rsid w:val="00ED6AF7"/>
    <w:rsid w:val="00EE1BA2"/>
    <w:rsid w:val="00EE25D0"/>
    <w:rsid w:val="00EE342B"/>
    <w:rsid w:val="00EE6A53"/>
    <w:rsid w:val="00EF0F76"/>
    <w:rsid w:val="00EF2905"/>
    <w:rsid w:val="00EF3CF9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A4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275"/>
    <w:rsid w:val="00F66AC9"/>
    <w:rsid w:val="00F673A0"/>
    <w:rsid w:val="00F67468"/>
    <w:rsid w:val="00F72960"/>
    <w:rsid w:val="00F72E26"/>
    <w:rsid w:val="00F73663"/>
    <w:rsid w:val="00F7415B"/>
    <w:rsid w:val="00F75513"/>
    <w:rsid w:val="00F75598"/>
    <w:rsid w:val="00F77371"/>
    <w:rsid w:val="00F77A30"/>
    <w:rsid w:val="00F77E93"/>
    <w:rsid w:val="00F841AD"/>
    <w:rsid w:val="00F84762"/>
    <w:rsid w:val="00F8481F"/>
    <w:rsid w:val="00F91247"/>
    <w:rsid w:val="00F92F03"/>
    <w:rsid w:val="00F970F9"/>
    <w:rsid w:val="00FA0194"/>
    <w:rsid w:val="00FA1B91"/>
    <w:rsid w:val="00FA34A5"/>
    <w:rsid w:val="00FA4964"/>
    <w:rsid w:val="00FA6E16"/>
    <w:rsid w:val="00FB153C"/>
    <w:rsid w:val="00FB2620"/>
    <w:rsid w:val="00FB2AC6"/>
    <w:rsid w:val="00FB306D"/>
    <w:rsid w:val="00FB4060"/>
    <w:rsid w:val="00FB6C45"/>
    <w:rsid w:val="00FC49B3"/>
    <w:rsid w:val="00FC4D8D"/>
    <w:rsid w:val="00FC5390"/>
    <w:rsid w:val="00FC64F7"/>
    <w:rsid w:val="00FD140D"/>
    <w:rsid w:val="00FD2A28"/>
    <w:rsid w:val="00FD541D"/>
    <w:rsid w:val="00FE0CE8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99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2024-07-09T07:50:00Z</cp:lastPrinted>
  <dcterms:created xsi:type="dcterms:W3CDTF">2024-09-06T10:11:00Z</dcterms:created>
  <dcterms:modified xsi:type="dcterms:W3CDTF">2024-09-06T10:29:00Z</dcterms:modified>
</cp:coreProperties>
</file>